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C5B71" w14:textId="77777777" w:rsidR="00407AA0" w:rsidRPr="00407AA0" w:rsidRDefault="00407AA0" w:rsidP="00407AA0">
      <w:pPr>
        <w:spacing w:before="87"/>
        <w:ind w:left="61" w:right="165"/>
        <w:jc w:val="center"/>
        <w:rPr>
          <w:rFonts w:asciiTheme="minorHAnsi" w:hAnsiTheme="minorHAnsi" w:cstheme="minorHAnsi"/>
          <w:sz w:val="22"/>
          <w:szCs w:val="22"/>
        </w:rPr>
      </w:pPr>
      <w:r w:rsidRPr="00407AA0">
        <w:rPr>
          <w:rFonts w:asciiTheme="minorHAnsi" w:hAnsiTheme="minorHAnsi" w:cstheme="minorHAnsi"/>
          <w:sz w:val="22"/>
          <w:szCs w:val="22"/>
        </w:rPr>
        <w:t>Davey Mustafa</w:t>
      </w:r>
    </w:p>
    <w:p w14:paraId="286E7816" w14:textId="42FF3621" w:rsidR="00D1409B" w:rsidRPr="00407AA0" w:rsidRDefault="00407AA0" w:rsidP="00407AA0">
      <w:pPr>
        <w:spacing w:before="87"/>
        <w:ind w:left="61" w:right="165"/>
        <w:jc w:val="center"/>
        <w:rPr>
          <w:rFonts w:asciiTheme="minorHAnsi" w:hAnsiTheme="minorHAnsi" w:cstheme="minorHAnsi"/>
          <w:sz w:val="22"/>
          <w:szCs w:val="22"/>
        </w:rPr>
      </w:pPr>
      <w:r w:rsidRPr="00407AA0">
        <w:rPr>
          <w:rFonts w:asciiTheme="minorHAnsi" w:hAnsiTheme="minorHAnsi" w:cstheme="minorHAnsi"/>
          <w:sz w:val="22"/>
          <w:szCs w:val="22"/>
        </w:rPr>
        <w:t>837</w:t>
      </w:r>
      <w:r w:rsidRPr="00407AA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07AA0">
        <w:rPr>
          <w:rFonts w:asciiTheme="minorHAnsi" w:hAnsiTheme="minorHAnsi" w:cstheme="minorHAnsi"/>
          <w:sz w:val="22"/>
          <w:szCs w:val="22"/>
        </w:rPr>
        <w:t>North</w:t>
      </w:r>
      <w:r w:rsidRPr="00407AA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07AA0">
        <w:rPr>
          <w:rFonts w:asciiTheme="minorHAnsi" w:hAnsiTheme="minorHAnsi" w:cstheme="minorHAnsi"/>
          <w:sz w:val="22"/>
          <w:szCs w:val="22"/>
        </w:rPr>
        <w:t>and</w:t>
      </w:r>
      <w:r w:rsidRPr="00407AA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07AA0">
        <w:rPr>
          <w:rFonts w:asciiTheme="minorHAnsi" w:hAnsiTheme="minorHAnsi" w:cstheme="minorHAnsi"/>
          <w:sz w:val="22"/>
          <w:szCs w:val="22"/>
        </w:rPr>
        <w:t>Dr</w:t>
      </w:r>
      <w:r w:rsidRPr="00407AA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07AA0">
        <w:rPr>
          <w:rFonts w:asciiTheme="minorHAnsi" w:hAnsiTheme="minorHAnsi" w:cstheme="minorHAnsi"/>
          <w:sz w:val="22"/>
          <w:szCs w:val="22"/>
        </w:rPr>
        <w:t xml:space="preserve">ve                                                                         </w:t>
      </w:r>
      <w:r w:rsidRPr="00407AA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407AA0">
        <w:rPr>
          <w:rFonts w:asciiTheme="minorHAnsi" w:hAnsiTheme="minorHAnsi" w:cstheme="minorHAnsi"/>
          <w:sz w:val="22"/>
          <w:szCs w:val="22"/>
        </w:rPr>
        <w:t>Phone:</w:t>
      </w:r>
      <w:r w:rsidRPr="00407AA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07AA0">
        <w:rPr>
          <w:rFonts w:asciiTheme="minorHAnsi" w:hAnsiTheme="minorHAnsi" w:cstheme="minorHAnsi"/>
          <w:w w:val="99"/>
          <w:sz w:val="22"/>
          <w:szCs w:val="22"/>
        </w:rPr>
        <w:t>6</w:t>
      </w:r>
      <w:r w:rsidRPr="00407AA0">
        <w:rPr>
          <w:rFonts w:asciiTheme="minorHAnsi" w:hAnsiTheme="minorHAnsi" w:cstheme="minorHAnsi"/>
          <w:spacing w:val="2"/>
          <w:w w:val="99"/>
          <w:sz w:val="22"/>
          <w:szCs w:val="22"/>
        </w:rPr>
        <w:t>0</w:t>
      </w:r>
      <w:r w:rsidRPr="00407AA0">
        <w:rPr>
          <w:rFonts w:asciiTheme="minorHAnsi" w:hAnsiTheme="minorHAnsi" w:cstheme="minorHAnsi"/>
          <w:w w:val="99"/>
          <w:sz w:val="22"/>
          <w:szCs w:val="22"/>
        </w:rPr>
        <w:t>8.241.</w:t>
      </w:r>
      <w:r w:rsidRPr="00407AA0">
        <w:rPr>
          <w:rFonts w:asciiTheme="minorHAnsi" w:hAnsiTheme="minorHAnsi" w:cstheme="minorHAnsi"/>
          <w:spacing w:val="2"/>
          <w:w w:val="99"/>
          <w:sz w:val="22"/>
          <w:szCs w:val="22"/>
        </w:rPr>
        <w:t>1</w:t>
      </w:r>
      <w:r w:rsidRPr="00407AA0">
        <w:rPr>
          <w:rFonts w:asciiTheme="minorHAnsi" w:hAnsiTheme="minorHAnsi" w:cstheme="minorHAnsi"/>
          <w:w w:val="99"/>
          <w:sz w:val="22"/>
          <w:szCs w:val="22"/>
        </w:rPr>
        <w:t>734</w:t>
      </w:r>
    </w:p>
    <w:p w14:paraId="6E61DFF7" w14:textId="1F2B3A8E" w:rsidR="00D1409B" w:rsidRPr="00407AA0" w:rsidRDefault="00407AA0" w:rsidP="00407AA0">
      <w:pPr>
        <w:ind w:left="61" w:right="79"/>
        <w:jc w:val="center"/>
        <w:rPr>
          <w:rFonts w:asciiTheme="minorHAnsi" w:hAnsiTheme="minorHAnsi" w:cstheme="minorHAnsi"/>
          <w:sz w:val="22"/>
          <w:szCs w:val="22"/>
        </w:rPr>
      </w:pPr>
      <w:r w:rsidRPr="00407AA0">
        <w:rPr>
          <w:rFonts w:asciiTheme="minorHAnsi" w:hAnsiTheme="minorHAnsi" w:cstheme="minorHAnsi"/>
          <w:sz w:val="22"/>
          <w:szCs w:val="22"/>
        </w:rPr>
        <w:t>Madison,</w:t>
      </w:r>
      <w:r w:rsidRPr="00407AA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07AA0">
        <w:rPr>
          <w:rFonts w:asciiTheme="minorHAnsi" w:hAnsiTheme="minorHAnsi" w:cstheme="minorHAnsi"/>
          <w:sz w:val="22"/>
          <w:szCs w:val="22"/>
        </w:rPr>
        <w:t>Wiscon</w:t>
      </w:r>
      <w:r w:rsidRPr="00407AA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07AA0">
        <w:rPr>
          <w:rFonts w:asciiTheme="minorHAnsi" w:hAnsiTheme="minorHAnsi" w:cstheme="minorHAnsi"/>
          <w:sz w:val="22"/>
          <w:szCs w:val="22"/>
        </w:rPr>
        <w:t>in</w:t>
      </w:r>
      <w:r w:rsidRPr="00407AA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07AA0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407AA0">
        <w:rPr>
          <w:rFonts w:asciiTheme="minorHAnsi" w:hAnsiTheme="minorHAnsi" w:cstheme="minorHAnsi"/>
          <w:sz w:val="22"/>
          <w:szCs w:val="22"/>
        </w:rPr>
        <w:t>3704</w:t>
      </w:r>
      <w:r w:rsidRPr="00407AA0">
        <w:rPr>
          <w:rFonts w:asciiTheme="minorHAnsi" w:hAnsiTheme="minorHAnsi" w:cstheme="minorHAnsi"/>
          <w:sz w:val="22"/>
          <w:szCs w:val="22"/>
        </w:rPr>
        <w:t xml:space="preserve">                                                 </w:t>
      </w:r>
      <w:r w:rsidRPr="00407AA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07AA0">
        <w:rPr>
          <w:rFonts w:asciiTheme="minorHAnsi" w:hAnsiTheme="minorHAnsi" w:cstheme="minorHAnsi"/>
          <w:sz w:val="22"/>
          <w:szCs w:val="22"/>
        </w:rPr>
        <w:t>E</w:t>
      </w:r>
      <w:r w:rsidRPr="00407AA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407AA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07AA0">
        <w:rPr>
          <w:rFonts w:asciiTheme="minorHAnsi" w:hAnsiTheme="minorHAnsi" w:cstheme="minorHAnsi"/>
          <w:sz w:val="22"/>
          <w:szCs w:val="22"/>
        </w:rPr>
        <w:t>ail:</w:t>
      </w:r>
      <w:r w:rsidRPr="00407AA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hyperlink r:id="rId5" w:history="1">
        <w:r w:rsidRPr="00407AA0">
          <w:rPr>
            <w:rStyle w:val="Hyperlink"/>
            <w:rFonts w:asciiTheme="minorHAnsi" w:hAnsiTheme="minorHAnsi" w:cstheme="minorHAnsi"/>
            <w:w w:val="99"/>
            <w:sz w:val="22"/>
            <w:szCs w:val="22"/>
          </w:rPr>
          <w:t>davey@gmail.com</w:t>
        </w:r>
      </w:hyperlink>
    </w:p>
    <w:p w14:paraId="3BD9EB5C" w14:textId="77777777" w:rsidR="00D1409B" w:rsidRPr="00407AA0" w:rsidRDefault="00D1409B" w:rsidP="00407AA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227002A" w14:textId="77777777" w:rsidR="00D1409B" w:rsidRPr="00407AA0" w:rsidRDefault="00407AA0" w:rsidP="00407AA0">
      <w:pPr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Pr</w:t>
      </w:r>
      <w:r w:rsidRPr="00407AA0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f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ile</w:t>
      </w:r>
    </w:p>
    <w:p w14:paraId="1D3E19A3" w14:textId="77777777" w:rsidR="00D1409B" w:rsidRPr="00407AA0" w:rsidRDefault="00407AA0" w:rsidP="00407AA0">
      <w:pPr>
        <w:spacing w:before="49"/>
        <w:ind w:left="820" w:right="146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hAnsiTheme="minorHAnsi" w:cstheme="minorHAnsi"/>
          <w:sz w:val="22"/>
          <w:szCs w:val="22"/>
        </w:rPr>
        <w:pict w14:anchorId="5E4136A7">
          <v:group id="_x0000_s1033" style="position:absolute;left:0;text-align:left;margin-left:70.6pt;margin-top:79.95pt;width:470.95pt;height:0;z-index:-251660800;mso-position-horizontal-relative:page" coordorigin="1412,1599" coordsize="9419,0">
            <v:shape id="_x0000_s1034" style="position:absolute;left:1412;top:1599;width:9419;height:0" coordorigin="1412,1599" coordsize="9419,0" path="m1412,1599r9419,e" filled="f" strokeweight=".58pt">
              <v:path arrowok="t"/>
            </v:shape>
            <w10:wrap anchorx="page"/>
          </v:group>
        </w:pic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ufac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ur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leader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w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ives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ucce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s 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s hi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pacing w:val="3"/>
          <w:sz w:val="22"/>
          <w:szCs w:val="22"/>
        </w:rPr>
        <w:t>h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-p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duc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ng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s while develop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ng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ployee loyal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y.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xpe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ienced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Lean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ufa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ur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g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educe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os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s 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st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ea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line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duc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oce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,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ng in 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on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et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,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pla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ng 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chedules o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v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ult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ple s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if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.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Fo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on facili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he 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ea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quali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y 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3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ers’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expec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a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nd ac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h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ieve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co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y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oals.</w:t>
      </w:r>
    </w:p>
    <w:p w14:paraId="726A358A" w14:textId="77777777" w:rsidR="00D1409B" w:rsidRPr="00407AA0" w:rsidRDefault="00D1409B" w:rsidP="00407AA0">
      <w:pPr>
        <w:rPr>
          <w:rFonts w:asciiTheme="minorHAnsi" w:hAnsiTheme="minorHAnsi" w:cstheme="minorHAnsi"/>
          <w:sz w:val="22"/>
          <w:szCs w:val="22"/>
        </w:rPr>
      </w:pPr>
    </w:p>
    <w:p w14:paraId="6F94D93B" w14:textId="77777777" w:rsidR="00D1409B" w:rsidRPr="00407AA0" w:rsidRDefault="00D1409B" w:rsidP="00407AA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C5E8E11" w14:textId="77777777" w:rsidR="00D1409B" w:rsidRPr="00407AA0" w:rsidRDefault="00407AA0" w:rsidP="00407AA0">
      <w:pPr>
        <w:spacing w:before="19"/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Ar</w:t>
      </w:r>
      <w:r w:rsidRPr="00407AA0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as of E</w:t>
      </w:r>
      <w:r w:rsidRPr="00407AA0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x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ise</w:t>
      </w: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5"/>
        <w:gridCol w:w="3936"/>
        <w:gridCol w:w="2260"/>
      </w:tblGrid>
      <w:tr w:rsidR="00D1409B" w:rsidRPr="00407AA0" w14:paraId="21E9E66D" w14:textId="77777777">
        <w:trPr>
          <w:trHeight w:hRule="exact" w:val="35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14:paraId="127CEFBB" w14:textId="77777777" w:rsidR="00D1409B" w:rsidRPr="00407AA0" w:rsidRDefault="00407AA0" w:rsidP="00407AA0">
            <w:pPr>
              <w:spacing w:before="48"/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Wo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kplace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af</w:t>
            </w:r>
            <w:r w:rsidRPr="00407AA0">
              <w:rPr>
                <w:rFonts w:asciiTheme="minorHAnsi" w:eastAsia="Californian FB" w:hAnsiTheme="minorHAnsi" w:cstheme="minorHAnsi"/>
                <w:spacing w:val="3"/>
                <w:sz w:val="22"/>
                <w:szCs w:val="22"/>
              </w:rPr>
              <w:t>e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14:paraId="5E058C55" w14:textId="77777777" w:rsidR="00D1409B" w:rsidRPr="00407AA0" w:rsidRDefault="00407AA0" w:rsidP="00407AA0">
            <w:pPr>
              <w:spacing w:before="48"/>
              <w:ind w:left="392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Co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i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uous Quali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y I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m</w:t>
            </w:r>
            <w:r w:rsidRPr="00407AA0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p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ove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m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15E589F3" w14:textId="77777777" w:rsidR="00D1409B" w:rsidRPr="00407AA0" w:rsidRDefault="00407AA0" w:rsidP="00407AA0">
            <w:pPr>
              <w:spacing w:before="48"/>
              <w:ind w:left="23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Lean</w:t>
            </w:r>
            <w:r w:rsidRPr="00407AA0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Ma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ufac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ur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i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ng</w:t>
            </w:r>
          </w:p>
        </w:tc>
      </w:tr>
      <w:tr w:rsidR="00D1409B" w:rsidRPr="00407AA0" w14:paraId="7FEB4E57" w14:textId="77777777">
        <w:trPr>
          <w:trHeight w:hRule="exact" w:val="313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14:paraId="2539B173" w14:textId="77777777" w:rsidR="00D1409B" w:rsidRPr="00407AA0" w:rsidRDefault="00407AA0" w:rsidP="00407AA0">
            <w:pPr>
              <w:spacing w:before="10"/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upervisory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kills</w:t>
            </w:r>
          </w:p>
        </w:tc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14:paraId="3159580D" w14:textId="77777777" w:rsidR="00D1409B" w:rsidRPr="00407AA0" w:rsidRDefault="00407AA0" w:rsidP="00407AA0">
            <w:pPr>
              <w:spacing w:before="10"/>
              <w:ind w:left="392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Wo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k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P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io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407AA0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i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i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z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a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io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/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c</w:t>
            </w:r>
            <w:r w:rsidRPr="00407AA0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h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eduli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4B93CB4E" w14:textId="77777777" w:rsidR="00D1409B" w:rsidRPr="00407AA0" w:rsidRDefault="00407AA0" w:rsidP="00407AA0">
            <w:pPr>
              <w:spacing w:before="10"/>
              <w:ind w:left="23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ouble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hoo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i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g</w:t>
            </w:r>
          </w:p>
        </w:tc>
      </w:tr>
      <w:tr w:rsidR="00D1409B" w:rsidRPr="00407AA0" w14:paraId="659CA949" w14:textId="77777777">
        <w:trPr>
          <w:trHeight w:hRule="exact" w:val="313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14:paraId="01296C1A" w14:textId="77777777" w:rsidR="00D1409B" w:rsidRPr="00407AA0" w:rsidRDefault="00407AA0" w:rsidP="00407AA0">
            <w:pPr>
              <w:spacing w:before="12"/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Weldi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14:paraId="2D24C4BD" w14:textId="77777777" w:rsidR="00D1409B" w:rsidRPr="00407AA0" w:rsidRDefault="00407AA0" w:rsidP="00407AA0">
            <w:pPr>
              <w:spacing w:before="12"/>
              <w:ind w:left="392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Coa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c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hing</w:t>
            </w:r>
            <w:r w:rsidRPr="00407AA0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a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nd</w:t>
            </w:r>
            <w:r w:rsidRPr="00407AA0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M</w:t>
            </w:r>
            <w:r w:rsidRPr="00407AA0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o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iva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i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g</w:t>
            </w:r>
            <w:r w:rsidRPr="00407AA0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O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h</w:t>
            </w:r>
            <w:r w:rsidRPr="00407AA0">
              <w:rPr>
                <w:rFonts w:asciiTheme="minorHAnsi" w:eastAsia="Californian FB" w:hAnsiTheme="minorHAnsi" w:cstheme="minorHAnsi"/>
                <w:spacing w:val="3"/>
                <w:sz w:val="22"/>
                <w:szCs w:val="22"/>
              </w:rPr>
              <w:t>e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769C4F57" w14:textId="77777777" w:rsidR="00D1409B" w:rsidRPr="00407AA0" w:rsidRDefault="00407AA0" w:rsidP="00407AA0">
            <w:pPr>
              <w:spacing w:before="12"/>
              <w:ind w:left="23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Cost</w:t>
            </w:r>
            <w:r w:rsidRPr="00407AA0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Co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ntr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ol</w:t>
            </w:r>
          </w:p>
        </w:tc>
      </w:tr>
      <w:tr w:rsidR="00D1409B" w:rsidRPr="00407AA0" w14:paraId="14E90D61" w14:textId="77777777">
        <w:trPr>
          <w:trHeight w:hRule="exact" w:val="313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14:paraId="461754AC" w14:textId="77777777" w:rsidR="00D1409B" w:rsidRPr="00407AA0" w:rsidRDefault="00407AA0" w:rsidP="00407AA0">
            <w:pPr>
              <w:spacing w:before="10"/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Met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a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l 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F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ab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ic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a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ion</w:t>
            </w:r>
          </w:p>
        </w:tc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14:paraId="08182DB1" w14:textId="77777777" w:rsidR="00D1409B" w:rsidRPr="00407AA0" w:rsidRDefault="00407AA0" w:rsidP="00407AA0">
            <w:pPr>
              <w:spacing w:before="10"/>
              <w:ind w:left="392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even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ive Mai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ena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229DA5A9" w14:textId="77777777" w:rsidR="00D1409B" w:rsidRPr="00407AA0" w:rsidRDefault="00407AA0" w:rsidP="00407AA0">
            <w:pPr>
              <w:spacing w:before="10"/>
              <w:ind w:left="23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i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m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e Ma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a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g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m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D1409B" w:rsidRPr="00407AA0" w14:paraId="2FF2D7A9" w14:textId="77777777">
        <w:trPr>
          <w:trHeight w:hRule="exact" w:val="377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14:paraId="4BB2F291" w14:textId="77777777" w:rsidR="00D1409B" w:rsidRPr="00407AA0" w:rsidRDefault="00407AA0" w:rsidP="00407AA0">
            <w:pPr>
              <w:spacing w:before="12"/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A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ss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m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bly</w:t>
            </w:r>
          </w:p>
        </w:tc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14:paraId="2B108496" w14:textId="77777777" w:rsidR="00D1409B" w:rsidRPr="00407AA0" w:rsidRDefault="00407AA0" w:rsidP="00407AA0">
            <w:pPr>
              <w:spacing w:before="12"/>
              <w:ind w:left="392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E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m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ployee 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E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>g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a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g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m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33BB3527" w14:textId="77777777" w:rsidR="00D1409B" w:rsidRPr="00407AA0" w:rsidRDefault="00407AA0" w:rsidP="00407AA0">
            <w:pPr>
              <w:spacing w:before="12"/>
              <w:ind w:left="23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E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li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m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i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a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i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g</w:t>
            </w:r>
            <w:r w:rsidRPr="00407AA0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Waste</w:t>
            </w:r>
          </w:p>
        </w:tc>
      </w:tr>
    </w:tbl>
    <w:p w14:paraId="1248349B" w14:textId="77777777" w:rsidR="00D1409B" w:rsidRPr="00407AA0" w:rsidRDefault="00D1409B" w:rsidP="00407AA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716D959" w14:textId="77777777" w:rsidR="00D1409B" w:rsidRPr="00407AA0" w:rsidRDefault="00407AA0" w:rsidP="00407AA0">
      <w:pPr>
        <w:spacing w:before="19"/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h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v</w:t>
      </w:r>
      <w:r w:rsidRPr="00407AA0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me</w:t>
      </w: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H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h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l</w:t>
      </w:r>
      <w:r w:rsidRPr="00407AA0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ghts</w:t>
      </w:r>
    </w:p>
    <w:p w14:paraId="429D30A1" w14:textId="77777777" w:rsidR="00D1409B" w:rsidRPr="00407AA0" w:rsidRDefault="00407AA0" w:rsidP="00407AA0">
      <w:pPr>
        <w:spacing w:before="51"/>
        <w:ind w:left="118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AA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cr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ea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afety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awa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en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,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leadi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g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no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njuries on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eam</w:t>
      </w:r>
      <w:r w:rsidRPr="00407AA0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ce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2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0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09.</w:t>
      </w:r>
    </w:p>
    <w:p w14:paraId="235F6FB9" w14:textId="77777777" w:rsidR="00D1409B" w:rsidRPr="00407AA0" w:rsidRDefault="00407AA0" w:rsidP="00407AA0">
      <w:pPr>
        <w:tabs>
          <w:tab w:val="left" w:pos="1540"/>
        </w:tabs>
        <w:spacing w:before="23"/>
        <w:ind w:left="1540" w:right="364" w:hanging="36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07AA0">
        <w:rPr>
          <w:rFonts w:asciiTheme="minorHAnsi" w:eastAsia="Segoe MDL2 Assets" w:hAnsiTheme="minorHAnsi" w:cstheme="minorHAnsi"/>
          <w:sz w:val="22"/>
          <w:szCs w:val="22"/>
        </w:rPr>
        <w:tab/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Lean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ufac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u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find ef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enc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es in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h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pr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3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oce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,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v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g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an $200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,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000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over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fou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-y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ar per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d.</w:t>
      </w:r>
    </w:p>
    <w:p w14:paraId="1F4DE0E1" w14:textId="77777777" w:rsidR="00D1409B" w:rsidRPr="00407AA0" w:rsidRDefault="00407AA0" w:rsidP="00407AA0">
      <w:pPr>
        <w:spacing w:before="8"/>
        <w:ind w:left="118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hAnsiTheme="minorHAnsi" w:cstheme="minorHAnsi"/>
          <w:sz w:val="22"/>
          <w:szCs w:val="22"/>
        </w:rPr>
        <w:pict w14:anchorId="06DA81A8">
          <v:group id="_x0000_s1031" style="position:absolute;left:0;text-align:left;margin-left:70.6pt;margin-top:41.1pt;width:470.95pt;height:0;z-index:-251659776;mso-position-horizontal-relative:page" coordorigin="1412,822" coordsize="9419,0">
            <v:shape id="_x0000_s1032" style="position:absolute;left:1412;top:822;width:9419;height:0" coordorigin="1412,822" coordsize="9419,0" path="m1412,822r9419,e" filled="f" strokeweight=".58pt">
              <v:path arrowok="t"/>
            </v:shape>
            <w10:wrap anchorx="page"/>
          </v:group>
        </w:pict>
      </w:r>
      <w:r w:rsidRPr="00407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AA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achi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ery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b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eakd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w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ns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2010</w:t>
      </w:r>
      <w:r w:rsidRPr="00407AA0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hr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u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 u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f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5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as 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even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ive m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ure.</w:t>
      </w:r>
    </w:p>
    <w:p w14:paraId="09B8D4F5" w14:textId="77777777" w:rsidR="00D1409B" w:rsidRPr="00407AA0" w:rsidRDefault="00407AA0" w:rsidP="00407AA0">
      <w:pPr>
        <w:spacing w:before="3"/>
        <w:ind w:left="118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AA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chiev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102%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ion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oals wi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7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5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%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4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y 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ployee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12CE7DD8" w14:textId="77777777" w:rsidR="00D1409B" w:rsidRPr="00407AA0" w:rsidRDefault="00D1409B" w:rsidP="00407AA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6BE7BD9" w14:textId="77777777" w:rsidR="00D1409B" w:rsidRPr="00407AA0" w:rsidRDefault="00D1409B" w:rsidP="00407AA0">
      <w:pPr>
        <w:rPr>
          <w:rFonts w:asciiTheme="minorHAnsi" w:hAnsiTheme="minorHAnsi" w:cstheme="minorHAnsi"/>
          <w:sz w:val="22"/>
          <w:szCs w:val="22"/>
        </w:rPr>
      </w:pPr>
    </w:p>
    <w:p w14:paraId="24A1E609" w14:textId="77777777" w:rsidR="00D1409B" w:rsidRPr="00407AA0" w:rsidRDefault="00407AA0" w:rsidP="00407AA0">
      <w:pPr>
        <w:spacing w:before="19"/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Pr</w:t>
      </w:r>
      <w:r w:rsidRPr="00407AA0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f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essi</w:t>
      </w:r>
      <w:r w:rsidRPr="00407AA0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nal</w:t>
      </w: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x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b/>
          <w:spacing w:val="-4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e</w:t>
      </w:r>
    </w:p>
    <w:p w14:paraId="7202B591" w14:textId="77777777" w:rsidR="00D1409B" w:rsidRPr="00407AA0" w:rsidRDefault="00407AA0" w:rsidP="00407AA0">
      <w:pPr>
        <w:spacing w:before="48"/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Californian FB" w:hAnsiTheme="minorHAnsi" w:cstheme="minorHAnsi"/>
          <w:sz w:val="22"/>
          <w:szCs w:val="22"/>
          <w:u w:val="single" w:color="000000"/>
        </w:rPr>
        <w:t>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  <w:u w:val="single" w:color="000000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  <w:u w:val="single" w:color="000000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  <w:u w:val="single" w:color="000000"/>
        </w:rPr>
        <w:t>d</w:t>
      </w:r>
      <w:r w:rsidRPr="00407AA0">
        <w:rPr>
          <w:rFonts w:asciiTheme="minorHAnsi" w:eastAsia="Californian FB" w:hAnsiTheme="minorHAnsi" w:cstheme="minorHAnsi"/>
          <w:sz w:val="22"/>
          <w:szCs w:val="22"/>
          <w:u w:val="single" w:color="000000"/>
        </w:rPr>
        <w:t>uc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  <w:u w:val="single" w:color="000000"/>
        </w:rPr>
        <w:t>t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  <w:u w:val="single" w:color="000000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  <w:u w:val="single" w:color="000000"/>
        </w:rPr>
        <w:t xml:space="preserve">on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  <w:u w:val="single" w:color="000000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  <w:u w:val="single" w:color="000000"/>
        </w:rPr>
        <w:t>upervisor</w:t>
      </w:r>
    </w:p>
    <w:p w14:paraId="6CFC74C2" w14:textId="77777777" w:rsidR="00D1409B" w:rsidRPr="00407AA0" w:rsidRDefault="00407AA0" w:rsidP="00407AA0">
      <w:pPr>
        <w:spacing w:before="78"/>
        <w:ind w:left="82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St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ou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aile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s                                                                                                        </w:t>
      </w:r>
      <w:r w:rsidRPr="00407AA0">
        <w:rPr>
          <w:rFonts w:asciiTheme="minorHAnsi" w:eastAsia="Californian FB" w:hAnsiTheme="minorHAnsi" w:cstheme="minorHAnsi"/>
          <w:spacing w:val="8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2005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-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ent</w:t>
      </w:r>
    </w:p>
    <w:p w14:paraId="2C1824B3" w14:textId="77777777" w:rsidR="00D1409B" w:rsidRPr="00407AA0" w:rsidRDefault="00407AA0" w:rsidP="00407AA0">
      <w:pPr>
        <w:spacing w:before="1"/>
        <w:ind w:left="82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St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ou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,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Wisco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in</w:t>
      </w:r>
    </w:p>
    <w:p w14:paraId="3544A1FF" w14:textId="77777777" w:rsidR="00D1409B" w:rsidRPr="00407AA0" w:rsidRDefault="00407AA0" w:rsidP="00407AA0">
      <w:pPr>
        <w:tabs>
          <w:tab w:val="left" w:pos="1540"/>
        </w:tabs>
        <w:spacing w:before="26"/>
        <w:ind w:left="1540" w:right="68" w:hanging="36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07AA0">
        <w:rPr>
          <w:rFonts w:asciiTheme="minorHAnsi" w:eastAsia="Segoe MDL2 Assets" w:hAnsiTheme="minorHAnsi" w:cstheme="minorHAnsi"/>
          <w:sz w:val="22"/>
          <w:szCs w:val="22"/>
        </w:rPr>
        <w:tab/>
      </w:r>
      <w:r w:rsidRPr="00407AA0">
        <w:rPr>
          <w:rFonts w:asciiTheme="minorHAnsi" w:eastAsia="Californian FB" w:hAnsiTheme="minorHAnsi" w:cstheme="minorHAnsi"/>
          <w:sz w:val="22"/>
          <w:szCs w:val="22"/>
        </w:rPr>
        <w:t>Ma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eam of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han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60 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ployees ac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oss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et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l fa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br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ica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,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bly,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 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ibu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on depa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s as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ole s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pervisor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eco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hift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io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25078B9B" w14:textId="77777777" w:rsidR="00D1409B" w:rsidRPr="00407AA0" w:rsidRDefault="00407AA0" w:rsidP="00407AA0">
      <w:pPr>
        <w:tabs>
          <w:tab w:val="left" w:pos="1540"/>
        </w:tabs>
        <w:spacing w:before="30"/>
        <w:ind w:left="1540" w:right="898" w:hanging="36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07AA0">
        <w:rPr>
          <w:rFonts w:asciiTheme="minorHAnsi" w:eastAsia="Segoe MDL2 Assets" w:hAnsiTheme="minorHAnsi" w:cstheme="minorHAnsi"/>
          <w:sz w:val="22"/>
          <w:szCs w:val="22"/>
        </w:rPr>
        <w:tab/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li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b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acklog of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1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0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0+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s wi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hin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hree w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eks of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tr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fer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new depa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me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nt.</w:t>
      </w:r>
    </w:p>
    <w:p w14:paraId="2D83763A" w14:textId="77777777" w:rsidR="00D1409B" w:rsidRPr="00407AA0" w:rsidRDefault="00407AA0" w:rsidP="00407AA0">
      <w:pPr>
        <w:tabs>
          <w:tab w:val="left" w:pos="1540"/>
        </w:tabs>
        <w:spacing w:before="32"/>
        <w:ind w:left="1540" w:right="172" w:hanging="36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07AA0">
        <w:rPr>
          <w:rFonts w:asciiTheme="minorHAnsi" w:eastAsia="Segoe MDL2 Assets" w:hAnsiTheme="minorHAnsi" w:cstheme="minorHAnsi"/>
          <w:sz w:val="22"/>
          <w:szCs w:val="22"/>
        </w:rPr>
        <w:tab/>
      </w:r>
      <w:r w:rsidRPr="00407AA0">
        <w:rPr>
          <w:rFonts w:asciiTheme="minorHAnsi" w:eastAsia="Californian FB" w:hAnsiTheme="minorHAnsi" w:cstheme="minorHAnsi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im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ple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ive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hat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educed</w:t>
      </w:r>
      <w:r w:rsidRPr="00407AA0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ion 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oce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s f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m four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eps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wo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ep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,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3"/>
          <w:sz w:val="22"/>
          <w:szCs w:val="22"/>
        </w:rPr>
        <w:t>l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imina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8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0% of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ap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f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om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he 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oce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275B5C66" w14:textId="77777777" w:rsidR="00D1409B" w:rsidRPr="00407AA0" w:rsidRDefault="00407AA0" w:rsidP="00407AA0">
      <w:pPr>
        <w:spacing w:before="10"/>
        <w:ind w:left="118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AA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Reduced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ou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t of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below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oal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le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v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els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for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uct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l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nes.</w:t>
      </w:r>
    </w:p>
    <w:p w14:paraId="76F479E9" w14:textId="77777777" w:rsidR="00D1409B" w:rsidRPr="00407AA0" w:rsidRDefault="00407AA0" w:rsidP="00407AA0">
      <w:pPr>
        <w:tabs>
          <w:tab w:val="left" w:pos="1540"/>
        </w:tabs>
        <w:spacing w:before="23"/>
        <w:ind w:left="1540" w:right="428" w:hanging="36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07AA0">
        <w:rPr>
          <w:rFonts w:asciiTheme="minorHAnsi" w:eastAsia="Segoe MDL2 Assets" w:hAnsiTheme="minorHAnsi" w:cstheme="minorHAnsi"/>
          <w:sz w:val="22"/>
          <w:szCs w:val="22"/>
        </w:rPr>
        <w:tab/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ned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iculum 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ovi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-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f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n-hou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 weldi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g cou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e.</w:t>
      </w:r>
    </w:p>
    <w:p w14:paraId="1BF5DD14" w14:textId="77777777" w:rsidR="00D1409B" w:rsidRPr="00407AA0" w:rsidRDefault="00407AA0" w:rsidP="00407AA0">
      <w:pPr>
        <w:spacing w:before="8"/>
        <w:ind w:left="1180"/>
        <w:rPr>
          <w:rFonts w:asciiTheme="minorHAnsi" w:eastAsia="Californian FB" w:hAnsiTheme="minorHAnsi" w:cstheme="minorHAnsi"/>
          <w:sz w:val="22"/>
          <w:szCs w:val="22"/>
        </w:rPr>
        <w:sectPr w:rsidR="00D1409B" w:rsidRPr="00407AA0">
          <w:pgSz w:w="12240" w:h="15840"/>
          <w:pgMar w:top="1380" w:right="1360" w:bottom="280" w:left="1340" w:header="720" w:footer="720" w:gutter="0"/>
          <w:cols w:space="720"/>
        </w:sectPr>
      </w:pPr>
      <w:r w:rsidRPr="00407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AA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oficie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t wi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h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Mi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oso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f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Office, M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PI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,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40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0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422EFE70" w14:textId="77777777" w:rsidR="00D1409B" w:rsidRPr="00407AA0" w:rsidRDefault="00407AA0" w:rsidP="00407AA0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407AA0">
        <w:rPr>
          <w:rFonts w:asciiTheme="minorHAnsi" w:hAnsiTheme="minorHAnsi" w:cstheme="minorHAnsi"/>
          <w:sz w:val="22"/>
          <w:szCs w:val="22"/>
        </w:rPr>
        <w:lastRenderedPageBreak/>
        <w:pict w14:anchorId="07ACCD78">
          <v:group id="_x0000_s1026" style="position:absolute;margin-left:23.95pt;margin-top:23.7pt;width:564.2pt;height:744.7pt;z-index:-251656704;mso-position-horizontal-relative:page;mso-position-vertical-relative:page" coordorigin="479,474" coordsize="11284,14894">
            <v:shape id="_x0000_s1030" style="position:absolute;left:490;top:485;width:11263;height:0" coordorigin="490,485" coordsize="11263,0" path="m490,485r11262,e" filled="f" strokeweight=".58pt">
              <v:path arrowok="t"/>
            </v:shape>
            <v:shape id="_x0000_s1029" style="position:absolute;left:485;top:480;width:0;height:14882" coordorigin="485,480" coordsize="0,14882" path="m485,480r,14882e" filled="f" strokeweight=".58pt">
              <v:path arrowok="t"/>
            </v:shape>
            <v:shape id="_x0000_s1028" style="position:absolute;left:11757;top:480;width:0;height:14882" coordorigin="11757,480" coordsize="0,14882" path="m11757,480r,14882e" filled="f" strokeweight=".58pt">
              <v:path arrowok="t"/>
            </v:shape>
            <v:shape id="_x0000_s1027" style="position:absolute;left:490;top:15357;width:11263;height:0" coordorigin="490,15357" coordsize="11263,0" path="m490,15357r11262,e" filled="f" strokeweight=".21306mm">
              <v:path arrowok="t"/>
            </v:shape>
            <w10:wrap anchorx="page" anchory="page"/>
          </v:group>
        </w:pic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1"/>
        <w:gridCol w:w="4211"/>
        <w:gridCol w:w="3352"/>
        <w:gridCol w:w="3108"/>
      </w:tblGrid>
      <w:tr w:rsidR="00D1409B" w:rsidRPr="00407AA0" w14:paraId="2B3FF489" w14:textId="77777777">
        <w:trPr>
          <w:trHeight w:hRule="exact" w:val="589"/>
        </w:trPr>
        <w:tc>
          <w:tcPr>
            <w:tcW w:w="601" w:type="dxa"/>
            <w:vMerge w:val="restart"/>
            <w:tcBorders>
              <w:top w:val="nil"/>
              <w:left w:val="nil"/>
              <w:right w:val="nil"/>
            </w:tcBorders>
          </w:tcPr>
          <w:p w14:paraId="1FE3F50B" w14:textId="77777777" w:rsidR="00D1409B" w:rsidRPr="00407AA0" w:rsidRDefault="00D1409B" w:rsidP="00407A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1" w:type="dxa"/>
            <w:tcBorders>
              <w:top w:val="nil"/>
              <w:left w:val="single" w:sz="5" w:space="0" w:color="000000"/>
              <w:bottom w:val="single" w:sz="22" w:space="0" w:color="000000"/>
              <w:right w:val="nil"/>
            </w:tcBorders>
          </w:tcPr>
          <w:p w14:paraId="073C5F1F" w14:textId="77777777" w:rsidR="00D1409B" w:rsidRPr="00407AA0" w:rsidRDefault="00407AA0" w:rsidP="00407AA0">
            <w:pPr>
              <w:spacing w:before="64"/>
              <w:ind w:left="349"/>
              <w:rPr>
                <w:rFonts w:asciiTheme="minorHAnsi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J</w:t>
            </w:r>
            <w:r w:rsidRPr="00407AA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07AA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m</w:t>
            </w:r>
            <w:r w:rsidRPr="00407AA0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407AA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07AA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07AA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407AA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ls</w:t>
            </w:r>
            <w:r w:rsidRPr="00407AA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407AA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407AA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407AA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407AA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22" w:space="0" w:color="000000"/>
              <w:right w:val="nil"/>
            </w:tcBorders>
          </w:tcPr>
          <w:p w14:paraId="3219DD9D" w14:textId="77777777" w:rsidR="00D1409B" w:rsidRPr="00407AA0" w:rsidRDefault="00407AA0" w:rsidP="00407AA0">
            <w:pPr>
              <w:spacing w:before="92"/>
              <w:ind w:left="104"/>
              <w:rPr>
                <w:rFonts w:asciiTheme="minorHAnsi" w:hAnsiTheme="minorHAnsi" w:cstheme="minorHAnsi"/>
                <w:sz w:val="22"/>
                <w:szCs w:val="22"/>
              </w:rPr>
            </w:pPr>
            <w:hyperlink r:id="rId6">
              <w:r w:rsidRPr="00407AA0">
                <w:rPr>
                  <w:rFonts w:asciiTheme="minorHAnsi" w:hAnsiTheme="minorHAnsi" w:cstheme="minorHAnsi"/>
                  <w:sz w:val="22"/>
                  <w:szCs w:val="22"/>
                </w:rPr>
                <w:t>jel</w:t>
              </w:r>
              <w:r w:rsidRPr="00407AA0">
                <w:rPr>
                  <w:rFonts w:asciiTheme="minorHAnsi" w:hAnsiTheme="minorHAnsi" w:cstheme="minorHAnsi"/>
                  <w:spacing w:val="-1"/>
                  <w:sz w:val="22"/>
                  <w:szCs w:val="22"/>
                </w:rPr>
                <w:t>s</w:t>
              </w:r>
              <w:r w:rsidRPr="00407AA0">
                <w:rPr>
                  <w:rFonts w:asciiTheme="minorHAnsi" w:hAnsiTheme="minorHAnsi" w:cstheme="minorHAnsi"/>
                  <w:sz w:val="22"/>
                  <w:szCs w:val="22"/>
                </w:rPr>
                <w:t>wor</w:t>
              </w:r>
              <w:r w:rsidRPr="00407AA0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t</w:t>
              </w:r>
              <w:r w:rsidRPr="00407AA0">
                <w:rPr>
                  <w:rFonts w:asciiTheme="minorHAnsi" w:hAnsiTheme="minorHAnsi" w:cstheme="minorHAnsi"/>
                  <w:sz w:val="22"/>
                  <w:szCs w:val="22"/>
                </w:rPr>
                <w:t>h</w:t>
              </w:r>
              <w:r w:rsidRPr="00407AA0">
                <w:rPr>
                  <w:rFonts w:asciiTheme="minorHAnsi" w:hAnsiTheme="minorHAnsi" w:cstheme="minorHAnsi"/>
                  <w:spacing w:val="3"/>
                  <w:sz w:val="22"/>
                  <w:szCs w:val="22"/>
                </w:rPr>
                <w:t>@</w:t>
              </w:r>
              <w:r w:rsidRPr="00407AA0">
                <w:rPr>
                  <w:rFonts w:asciiTheme="minorHAnsi" w:hAnsiTheme="minorHAnsi" w:cstheme="minorHAnsi"/>
                  <w:spacing w:val="-2"/>
                  <w:sz w:val="22"/>
                  <w:szCs w:val="22"/>
                </w:rPr>
                <w:t>y</w:t>
              </w:r>
              <w:r w:rsidRPr="00407AA0">
                <w:rPr>
                  <w:rFonts w:asciiTheme="minorHAnsi" w:hAnsiTheme="minorHAnsi" w:cstheme="minorHAnsi"/>
                  <w:sz w:val="22"/>
                  <w:szCs w:val="22"/>
                </w:rPr>
                <w:t>ahoo</w:t>
              </w:r>
              <w:r w:rsidRPr="00407AA0">
                <w:rPr>
                  <w:rFonts w:asciiTheme="minorHAnsi" w:hAnsiTheme="minorHAnsi" w:cstheme="minorHAnsi"/>
                  <w:spacing w:val="2"/>
                  <w:sz w:val="22"/>
                  <w:szCs w:val="22"/>
                </w:rPr>
                <w:t>.</w:t>
              </w:r>
              <w:r w:rsidRPr="00407AA0">
                <w:rPr>
                  <w:rFonts w:asciiTheme="minorHAnsi" w:hAnsiTheme="minorHAnsi" w:cstheme="minorHAnsi"/>
                  <w:sz w:val="22"/>
                  <w:szCs w:val="22"/>
                </w:rPr>
                <w:t>c</w:t>
              </w:r>
              <w:r w:rsidRPr="00407AA0">
                <w:rPr>
                  <w:rFonts w:asciiTheme="minorHAnsi" w:hAnsiTheme="minorHAnsi" w:cstheme="minorHAnsi"/>
                  <w:spacing w:val="2"/>
                  <w:sz w:val="22"/>
                  <w:szCs w:val="22"/>
                </w:rPr>
                <w:t>o</w:t>
              </w:r>
              <w:r w:rsidRPr="00407AA0">
                <w:rPr>
                  <w:rFonts w:asciiTheme="minorHAnsi" w:hAnsiTheme="minorHAnsi" w:cstheme="minorHAnsi"/>
                  <w:sz w:val="22"/>
                  <w:szCs w:val="22"/>
                </w:rPr>
                <w:t>m</w:t>
              </w:r>
            </w:hyperlink>
          </w:p>
        </w:tc>
        <w:tc>
          <w:tcPr>
            <w:tcW w:w="3108" w:type="dxa"/>
            <w:vMerge w:val="restart"/>
            <w:tcBorders>
              <w:top w:val="nil"/>
              <w:left w:val="nil"/>
              <w:right w:val="single" w:sz="5" w:space="0" w:color="000000"/>
            </w:tcBorders>
          </w:tcPr>
          <w:p w14:paraId="2557901A" w14:textId="77777777" w:rsidR="00D1409B" w:rsidRPr="00407AA0" w:rsidRDefault="00407AA0" w:rsidP="00407AA0">
            <w:pPr>
              <w:spacing w:before="92"/>
              <w:ind w:left="1433"/>
              <w:rPr>
                <w:rFonts w:asciiTheme="minorHAnsi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hAnsiTheme="minorHAnsi" w:cstheme="minorHAnsi"/>
                <w:sz w:val="22"/>
                <w:szCs w:val="22"/>
              </w:rPr>
              <w:t>Page</w:t>
            </w:r>
            <w:r w:rsidRPr="00407AA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D1409B" w:rsidRPr="00407AA0" w14:paraId="6A7CDF3B" w14:textId="77777777">
        <w:trPr>
          <w:trHeight w:hRule="exact" w:val="682"/>
        </w:trPr>
        <w:tc>
          <w:tcPr>
            <w:tcW w:w="601" w:type="dxa"/>
            <w:vMerge/>
            <w:tcBorders>
              <w:left w:val="nil"/>
              <w:right w:val="nil"/>
            </w:tcBorders>
          </w:tcPr>
          <w:p w14:paraId="4F95035C" w14:textId="77777777" w:rsidR="00D1409B" w:rsidRPr="00407AA0" w:rsidRDefault="00D1409B" w:rsidP="00407A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1" w:type="dxa"/>
            <w:tcBorders>
              <w:top w:val="single" w:sz="22" w:space="0" w:color="000000"/>
              <w:left w:val="single" w:sz="5" w:space="0" w:color="000000"/>
              <w:bottom w:val="nil"/>
              <w:right w:val="nil"/>
            </w:tcBorders>
          </w:tcPr>
          <w:p w14:paraId="22AEC73A" w14:textId="77777777" w:rsidR="00D1409B" w:rsidRPr="00407AA0" w:rsidRDefault="00D1409B" w:rsidP="00407AA0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1DB7A4" w14:textId="77777777" w:rsidR="00D1409B" w:rsidRPr="00407AA0" w:rsidRDefault="00407AA0" w:rsidP="00407AA0">
            <w:pPr>
              <w:ind w:left="349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Pr</w:t>
            </w:r>
            <w:r w:rsidRPr="00407AA0">
              <w:rPr>
                <w:rFonts w:asciiTheme="minorHAnsi" w:eastAsia="Californian FB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407AA0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407AA0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essi</w:t>
            </w:r>
            <w:r w:rsidRPr="00407AA0">
              <w:rPr>
                <w:rFonts w:asciiTheme="minorHAnsi" w:eastAsia="Californian FB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407AA0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nal</w:t>
            </w:r>
            <w:r w:rsidRPr="00407AA0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E</w:t>
            </w:r>
            <w:r w:rsidRPr="00407AA0">
              <w:rPr>
                <w:rFonts w:asciiTheme="minorHAnsi" w:eastAsia="Californian FB" w:hAnsiTheme="minorHAnsi" w:cstheme="minorHAnsi"/>
                <w:b/>
                <w:spacing w:val="-2"/>
                <w:sz w:val="22"/>
                <w:szCs w:val="22"/>
              </w:rPr>
              <w:t>x</w:t>
            </w:r>
            <w:r w:rsidRPr="00407AA0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p</w:t>
            </w:r>
            <w:r w:rsidRPr="00407AA0">
              <w:rPr>
                <w:rFonts w:asciiTheme="minorHAnsi" w:eastAsia="Californian FB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07AA0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07AA0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i</w:t>
            </w:r>
            <w:r w:rsidRPr="00407AA0">
              <w:rPr>
                <w:rFonts w:asciiTheme="minorHAnsi" w:eastAsia="Californian FB" w:hAnsiTheme="minorHAnsi" w:cstheme="minorHAnsi"/>
                <w:b/>
                <w:spacing w:val="-4"/>
                <w:sz w:val="22"/>
                <w:szCs w:val="22"/>
              </w:rPr>
              <w:t>e</w:t>
            </w:r>
            <w:r w:rsidRPr="00407AA0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07AA0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e (c</w:t>
            </w:r>
            <w:r w:rsidRPr="00407AA0">
              <w:rPr>
                <w:rFonts w:asciiTheme="minorHAnsi" w:eastAsia="Californian FB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407AA0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nt</w:t>
            </w:r>
            <w:r w:rsidRPr="00407AA0">
              <w:rPr>
                <w:rFonts w:asciiTheme="minorHAnsi" w:eastAsia="Californian FB" w:hAnsiTheme="minorHAnsi" w:cstheme="minorHAnsi"/>
                <w:b/>
                <w:spacing w:val="-1"/>
                <w:sz w:val="22"/>
                <w:szCs w:val="22"/>
              </w:rPr>
              <w:t>.</w:t>
            </w:r>
            <w:r w:rsidRPr="00407AA0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3352" w:type="dxa"/>
            <w:tcBorders>
              <w:top w:val="single" w:sz="22" w:space="0" w:color="000000"/>
              <w:left w:val="nil"/>
              <w:bottom w:val="nil"/>
              <w:right w:val="nil"/>
            </w:tcBorders>
          </w:tcPr>
          <w:p w14:paraId="5D1AD190" w14:textId="77777777" w:rsidR="00D1409B" w:rsidRPr="00407AA0" w:rsidRDefault="00D1409B" w:rsidP="00407A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08" w:type="dxa"/>
            <w:vMerge/>
            <w:tcBorders>
              <w:left w:val="nil"/>
              <w:right w:val="single" w:sz="5" w:space="0" w:color="000000"/>
            </w:tcBorders>
          </w:tcPr>
          <w:p w14:paraId="68E669FC" w14:textId="77777777" w:rsidR="00D1409B" w:rsidRPr="00407AA0" w:rsidRDefault="00D1409B" w:rsidP="00407A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409B" w:rsidRPr="00407AA0" w14:paraId="35B13DA3" w14:textId="77777777">
        <w:trPr>
          <w:trHeight w:hRule="exact" w:val="401"/>
        </w:trPr>
        <w:tc>
          <w:tcPr>
            <w:tcW w:w="601" w:type="dxa"/>
            <w:vMerge/>
            <w:tcBorders>
              <w:left w:val="nil"/>
              <w:right w:val="nil"/>
            </w:tcBorders>
          </w:tcPr>
          <w:p w14:paraId="538CCFD8" w14:textId="77777777" w:rsidR="00D1409B" w:rsidRPr="00407AA0" w:rsidRDefault="00D1409B" w:rsidP="00407A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C0E8382" w14:textId="77777777" w:rsidR="00D1409B" w:rsidRPr="00407AA0" w:rsidRDefault="00407AA0" w:rsidP="00407AA0">
            <w:pPr>
              <w:spacing w:before="80"/>
              <w:ind w:left="349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  <w:u w:val="single" w:color="000000"/>
              </w:rPr>
              <w:t>Welder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33D7FD9A" w14:textId="77777777" w:rsidR="00D1409B" w:rsidRPr="00407AA0" w:rsidRDefault="00D1409B" w:rsidP="00407A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08" w:type="dxa"/>
            <w:vMerge/>
            <w:tcBorders>
              <w:left w:val="nil"/>
              <w:bottom w:val="nil"/>
              <w:right w:val="single" w:sz="5" w:space="0" w:color="000000"/>
            </w:tcBorders>
          </w:tcPr>
          <w:p w14:paraId="0028BB97" w14:textId="77777777" w:rsidR="00D1409B" w:rsidRPr="00407AA0" w:rsidRDefault="00D1409B" w:rsidP="00407A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409B" w:rsidRPr="00407AA0" w14:paraId="19C576DC" w14:textId="77777777">
        <w:trPr>
          <w:trHeight w:hRule="exact" w:val="692"/>
        </w:trPr>
        <w:tc>
          <w:tcPr>
            <w:tcW w:w="601" w:type="dxa"/>
            <w:vMerge/>
            <w:tcBorders>
              <w:left w:val="nil"/>
              <w:right w:val="nil"/>
            </w:tcBorders>
          </w:tcPr>
          <w:p w14:paraId="6B966F61" w14:textId="77777777" w:rsidR="00D1409B" w:rsidRPr="00407AA0" w:rsidRDefault="00D1409B" w:rsidP="00407A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53BCA50" w14:textId="77777777" w:rsidR="00D1409B" w:rsidRPr="00407AA0" w:rsidRDefault="00407AA0" w:rsidP="00407AA0">
            <w:pPr>
              <w:spacing w:before="30"/>
              <w:ind w:left="1069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ou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g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h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on</w:t>
            </w:r>
            <w:r w:rsidRPr="00407AA0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aile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s</w:t>
            </w:r>
          </w:p>
          <w:p w14:paraId="61CD0C18" w14:textId="77777777" w:rsidR="00D1409B" w:rsidRPr="00407AA0" w:rsidRDefault="00407AA0" w:rsidP="00407AA0">
            <w:pPr>
              <w:spacing w:before="1"/>
              <w:ind w:left="1069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ou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g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h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o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,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Wisco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1255D4EE" w14:textId="77777777" w:rsidR="00D1409B" w:rsidRPr="00407AA0" w:rsidRDefault="00D1409B" w:rsidP="00407A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1D66AA2" w14:textId="77777777" w:rsidR="00D1409B" w:rsidRPr="00407AA0" w:rsidRDefault="00407AA0" w:rsidP="00407AA0">
            <w:pPr>
              <w:spacing w:before="30"/>
              <w:ind w:left="983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2002 -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2005</w:t>
            </w:r>
          </w:p>
        </w:tc>
      </w:tr>
      <w:tr w:rsidR="00D1409B" w:rsidRPr="00407AA0" w14:paraId="06BBE775" w14:textId="77777777">
        <w:trPr>
          <w:trHeight w:hRule="exact" w:val="722"/>
        </w:trPr>
        <w:tc>
          <w:tcPr>
            <w:tcW w:w="601" w:type="dxa"/>
            <w:vMerge/>
            <w:tcBorders>
              <w:left w:val="nil"/>
              <w:bottom w:val="nil"/>
              <w:right w:val="nil"/>
            </w:tcBorders>
          </w:tcPr>
          <w:p w14:paraId="476D9DA1" w14:textId="77777777" w:rsidR="00D1409B" w:rsidRPr="00407AA0" w:rsidRDefault="00D1409B" w:rsidP="00407A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34513D0" w14:textId="77777777" w:rsidR="00D1409B" w:rsidRPr="00407AA0" w:rsidRDefault="00407AA0" w:rsidP="00407AA0">
            <w:pPr>
              <w:spacing w:before="98"/>
              <w:ind w:left="1069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Walker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Ba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rr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i</w:t>
            </w:r>
            <w:r w:rsidRPr="00407AA0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e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r</w:t>
            </w:r>
            <w:r w:rsidRPr="00407AA0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y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407AA0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m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s</w:t>
            </w:r>
          </w:p>
          <w:p w14:paraId="1C15E2BD" w14:textId="77777777" w:rsidR="00D1409B" w:rsidRPr="00407AA0" w:rsidRDefault="00407AA0" w:rsidP="00407AA0">
            <w:pPr>
              <w:spacing w:before="1"/>
              <w:ind w:left="1069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ew Li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bo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,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Wisco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0EA82DC7" w14:textId="77777777" w:rsidR="00D1409B" w:rsidRPr="00407AA0" w:rsidRDefault="00D1409B" w:rsidP="00407A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4F0D8D9" w14:textId="77777777" w:rsidR="00D1409B" w:rsidRPr="00407AA0" w:rsidRDefault="00407AA0" w:rsidP="00407AA0">
            <w:pPr>
              <w:spacing w:before="98"/>
              <w:ind w:left="983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1998</w:t>
            </w:r>
            <w:r w:rsidRPr="00407AA0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-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2002</w:t>
            </w:r>
          </w:p>
        </w:tc>
      </w:tr>
      <w:tr w:rsidR="00D1409B" w:rsidRPr="00407AA0" w14:paraId="3F6731D8" w14:textId="77777777">
        <w:trPr>
          <w:trHeight w:hRule="exact" w:val="696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14:paraId="71AB392F" w14:textId="77777777" w:rsidR="00D1409B" w:rsidRPr="00407AA0" w:rsidRDefault="00D1409B" w:rsidP="00407A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0BDBD6E" w14:textId="77777777" w:rsidR="00D1409B" w:rsidRPr="00407AA0" w:rsidRDefault="00407AA0" w:rsidP="00407AA0">
            <w:pPr>
              <w:spacing w:before="60"/>
              <w:ind w:left="1069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T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a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e Co</w:t>
            </w:r>
            <w:r w:rsidRPr="00407AA0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m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pa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y</w:t>
            </w:r>
          </w:p>
          <w:p w14:paraId="1A18FA75" w14:textId="77777777" w:rsidR="00D1409B" w:rsidRPr="00407AA0" w:rsidRDefault="00407AA0" w:rsidP="00407AA0">
            <w:pPr>
              <w:ind w:left="1069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La</w:t>
            </w:r>
            <w:r w:rsidRPr="00407AA0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C</w:t>
            </w:r>
            <w:r w:rsidRPr="00407AA0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407AA0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os</w:t>
            </w:r>
            <w:r w:rsidRPr="00407AA0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407AA0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e,</w:t>
            </w:r>
            <w:r w:rsidRPr="00407AA0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Wisco</w:t>
            </w:r>
            <w:r w:rsidRPr="00407AA0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407AA0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407AA0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in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4B4D17A5" w14:textId="77777777" w:rsidR="00D1409B" w:rsidRPr="00407AA0" w:rsidRDefault="00D1409B" w:rsidP="00407A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790F72C" w14:textId="77777777" w:rsidR="00D1409B" w:rsidRPr="00407AA0" w:rsidRDefault="00407AA0" w:rsidP="00407AA0">
            <w:pPr>
              <w:spacing w:before="60"/>
              <w:ind w:left="983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1995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-</w:t>
            </w:r>
            <w:r w:rsidRPr="00407AA0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07AA0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1</w:t>
            </w:r>
            <w:r w:rsidRPr="00407AA0">
              <w:rPr>
                <w:rFonts w:asciiTheme="minorHAnsi" w:eastAsia="Californian FB" w:hAnsiTheme="minorHAnsi" w:cstheme="minorHAnsi"/>
                <w:sz w:val="22"/>
                <w:szCs w:val="22"/>
              </w:rPr>
              <w:t>998</w:t>
            </w:r>
          </w:p>
        </w:tc>
      </w:tr>
    </w:tbl>
    <w:p w14:paraId="74F003A8" w14:textId="77777777" w:rsidR="00D1409B" w:rsidRPr="00407AA0" w:rsidRDefault="00407AA0" w:rsidP="00407AA0">
      <w:pPr>
        <w:spacing w:before="94"/>
        <w:ind w:left="214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AA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pea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hea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ef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K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b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y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em 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tr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</w:t>
      </w:r>
      <w:r w:rsidRPr="00407AA0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s on 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s u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e.</w:t>
      </w:r>
    </w:p>
    <w:p w14:paraId="36C93C38" w14:textId="77777777" w:rsidR="00D1409B" w:rsidRPr="00407AA0" w:rsidRDefault="00407AA0" w:rsidP="00407AA0">
      <w:pPr>
        <w:spacing w:before="1"/>
        <w:ind w:left="214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AA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Led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hree-person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we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eam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4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2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,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5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00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u.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f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.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ure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ve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el.</w:t>
      </w:r>
    </w:p>
    <w:p w14:paraId="6117F14E" w14:textId="77777777" w:rsidR="00D1409B" w:rsidRPr="00407AA0" w:rsidRDefault="00407AA0" w:rsidP="00407AA0">
      <w:pPr>
        <w:tabs>
          <w:tab w:val="left" w:pos="2500"/>
        </w:tabs>
        <w:spacing w:before="23"/>
        <w:ind w:left="2500" w:right="1052" w:hanging="36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07AA0">
        <w:rPr>
          <w:rFonts w:asciiTheme="minorHAnsi" w:eastAsia="Segoe MDL2 Assets" w:hAnsiTheme="minorHAnsi" w:cstheme="minorHAnsi"/>
          <w:sz w:val="22"/>
          <w:szCs w:val="22"/>
        </w:rPr>
        <w:tab/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nsured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oo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h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ion of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eco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hift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we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ng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dep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rt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ent in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he ab</w:t>
      </w:r>
      <w:r w:rsidRPr="00407AA0">
        <w:rPr>
          <w:rFonts w:asciiTheme="minorHAnsi" w:eastAsia="Californian FB" w:hAnsiTheme="minorHAnsi" w:cstheme="minorHAnsi"/>
          <w:spacing w:val="3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ence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of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he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upervisor.</w:t>
      </w:r>
    </w:p>
    <w:p w14:paraId="6E9129AE" w14:textId="77777777" w:rsidR="00D1409B" w:rsidRPr="00407AA0" w:rsidRDefault="00407AA0" w:rsidP="00407AA0">
      <w:pPr>
        <w:tabs>
          <w:tab w:val="left" w:pos="2500"/>
        </w:tabs>
        <w:spacing w:before="8"/>
        <w:ind w:left="2500" w:right="1367" w:hanging="36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07AA0">
        <w:rPr>
          <w:rFonts w:asciiTheme="minorHAnsi" w:eastAsia="Segoe MDL2 Assets" w:hAnsiTheme="minorHAnsi" w:cstheme="minorHAnsi"/>
          <w:sz w:val="22"/>
          <w:szCs w:val="22"/>
        </w:rPr>
        <w:tab/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xperie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ced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blu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ead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,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laying out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al</w:t>
      </w:r>
      <w:r w:rsidRPr="00407AA0">
        <w:rPr>
          <w:rFonts w:asciiTheme="minorHAnsi" w:eastAsia="Californian FB" w:hAnsiTheme="minorHAnsi" w:cstheme="minorHAnsi"/>
          <w:spacing w:val="4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,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perf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g qu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li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y check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51F8EB13" w14:textId="77777777" w:rsidR="00D1409B" w:rsidRPr="00407AA0" w:rsidRDefault="00407AA0" w:rsidP="00407AA0">
      <w:pPr>
        <w:ind w:left="214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07AA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os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-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f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4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,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b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ake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,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tr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nsf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,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pun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pacing w:val="6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555F2346" w14:textId="77777777" w:rsidR="00D1409B" w:rsidRPr="00407AA0" w:rsidRDefault="00D1409B" w:rsidP="00407AA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DD9196F" w14:textId="77777777" w:rsidR="00D1409B" w:rsidRPr="00407AA0" w:rsidRDefault="00407AA0" w:rsidP="00407AA0">
      <w:pPr>
        <w:ind w:left="106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Edu</w:t>
      </w:r>
      <w:r w:rsidRPr="00407AA0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n</w:t>
      </w:r>
    </w:p>
    <w:p w14:paraId="4CB18B78" w14:textId="77777777" w:rsidR="00D1409B" w:rsidRPr="00407AA0" w:rsidRDefault="00407AA0" w:rsidP="00407AA0">
      <w:pPr>
        <w:spacing w:before="48"/>
        <w:ind w:left="178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Californian FB" w:hAnsiTheme="minorHAnsi" w:cstheme="minorHAnsi"/>
          <w:sz w:val="22"/>
          <w:szCs w:val="22"/>
        </w:rPr>
        <w:t>Bachelor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ci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e,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Ma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ent                                                  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gr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io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: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3"/>
          <w:sz w:val="22"/>
          <w:szCs w:val="22"/>
        </w:rPr>
        <w:t>2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012</w:t>
      </w:r>
    </w:p>
    <w:p w14:paraId="524053C2" w14:textId="77777777" w:rsidR="00D1409B" w:rsidRPr="00407AA0" w:rsidRDefault="00407AA0" w:rsidP="00407AA0">
      <w:pPr>
        <w:ind w:left="178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Co</w:t>
      </w:r>
      <w:r w:rsidRPr="00407AA0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cen</w:t>
      </w:r>
      <w:r w:rsidRPr="00407AA0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io</w:t>
      </w:r>
      <w:r w:rsidRPr="00407AA0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:</w:t>
      </w:r>
      <w:r w:rsidRPr="00407AA0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In</w:t>
      </w:r>
      <w:r w:rsidRPr="00407AA0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u</w:t>
      </w:r>
      <w:r w:rsidRPr="00407AA0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tr</w:t>
      </w:r>
      <w:r w:rsidRPr="00407AA0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al</w:t>
      </w:r>
      <w:r w:rsidRPr="00407AA0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Ma</w:t>
      </w:r>
      <w:r w:rsidRPr="00407AA0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en</w:t>
      </w:r>
      <w:r w:rsidRPr="00407AA0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,</w:t>
      </w:r>
      <w:r w:rsidRPr="00407AA0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Quali</w:t>
      </w:r>
      <w:r w:rsidRPr="00407AA0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y</w:t>
      </w:r>
      <w:r w:rsidRPr="00407AA0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Ma</w:t>
      </w:r>
      <w:r w:rsidRPr="00407AA0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ent</w:t>
      </w:r>
    </w:p>
    <w:p w14:paraId="08DA192A" w14:textId="77777777" w:rsidR="00D1409B" w:rsidRPr="00407AA0" w:rsidRDefault="00407AA0" w:rsidP="00407AA0">
      <w:pPr>
        <w:spacing w:before="1"/>
        <w:ind w:left="178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ve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y of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Wisco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3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-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St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ou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,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Menomonie, Wi</w:t>
      </w:r>
      <w:r w:rsidRPr="00407AA0">
        <w:rPr>
          <w:rFonts w:asciiTheme="minorHAnsi" w:eastAsia="Californian FB" w:hAnsiTheme="minorHAnsi" w:cstheme="minorHAnsi"/>
          <w:spacing w:val="3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co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in</w:t>
      </w:r>
    </w:p>
    <w:p w14:paraId="32041203" w14:textId="77777777" w:rsidR="00D1409B" w:rsidRPr="00407AA0" w:rsidRDefault="00407AA0" w:rsidP="00407AA0">
      <w:pPr>
        <w:ind w:left="178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GP</w:t>
      </w:r>
      <w:r w:rsidRPr="00407AA0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:</w:t>
      </w:r>
      <w:r w:rsidRPr="00407AA0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3.</w:t>
      </w:r>
      <w:r w:rsidRPr="00407AA0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7</w:t>
      </w:r>
      <w:r w:rsidRPr="00407AA0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5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/</w:t>
      </w:r>
      <w:r w:rsidRPr="00407AA0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4</w:t>
      </w:r>
      <w:r w:rsidRPr="00407AA0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.</w:t>
      </w:r>
      <w:r w:rsidRPr="00407AA0">
        <w:rPr>
          <w:rFonts w:asciiTheme="minorHAnsi" w:eastAsia="Californian FB" w:hAnsiTheme="minorHAnsi" w:cstheme="minorHAnsi"/>
          <w:position w:val="1"/>
          <w:sz w:val="22"/>
          <w:szCs w:val="22"/>
        </w:rPr>
        <w:t>0</w:t>
      </w:r>
    </w:p>
    <w:p w14:paraId="6133C7F1" w14:textId="77777777" w:rsidR="00D1409B" w:rsidRPr="00407AA0" w:rsidRDefault="00D1409B" w:rsidP="00407AA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A8A5400" w14:textId="77777777" w:rsidR="00D1409B" w:rsidRPr="00407AA0" w:rsidRDefault="00407AA0" w:rsidP="00407AA0">
      <w:pPr>
        <w:ind w:left="178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,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uper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v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iso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y Ma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ent                                                                          </w:t>
      </w:r>
      <w:r w:rsidRPr="00407AA0">
        <w:rPr>
          <w:rFonts w:asciiTheme="minorHAnsi" w:eastAsia="Californian FB" w:hAnsiTheme="minorHAnsi" w:cstheme="minorHAnsi"/>
          <w:spacing w:val="3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2006</w:t>
      </w:r>
    </w:p>
    <w:p w14:paraId="47C5499C" w14:textId="77777777" w:rsidR="00D1409B" w:rsidRPr="00407AA0" w:rsidRDefault="00407AA0" w:rsidP="00407AA0">
      <w:pPr>
        <w:spacing w:before="1"/>
        <w:ind w:left="178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Californian FB" w:hAnsiTheme="minorHAnsi" w:cstheme="minorHAnsi"/>
          <w:sz w:val="22"/>
          <w:szCs w:val="22"/>
        </w:rPr>
        <w:t>Ma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ison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Tech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ical</w:t>
      </w:r>
      <w:r w:rsidRPr="00407AA0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College,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Ma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is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n, Wisc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nsin</w:t>
      </w:r>
    </w:p>
    <w:p w14:paraId="76A5B5B1" w14:textId="77777777" w:rsidR="00D1409B" w:rsidRPr="00407AA0" w:rsidRDefault="00D1409B" w:rsidP="00407AA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E384734" w14:textId="77777777" w:rsidR="00D1409B" w:rsidRPr="00407AA0" w:rsidRDefault="00407AA0" w:rsidP="00407AA0">
      <w:pPr>
        <w:ind w:left="178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Californian FB" w:hAnsiTheme="minorHAnsi" w:cstheme="minorHAnsi"/>
          <w:sz w:val="22"/>
          <w:szCs w:val="22"/>
        </w:rPr>
        <w:t>Wisco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Cer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ific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f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ice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hip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                                                                                </w:t>
      </w:r>
      <w:r w:rsidRPr="00407AA0">
        <w:rPr>
          <w:rFonts w:asciiTheme="minorHAnsi" w:eastAsia="Californian FB" w:hAnsiTheme="minorHAnsi" w:cstheme="minorHAnsi"/>
          <w:spacing w:val="14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1998</w:t>
      </w:r>
    </w:p>
    <w:p w14:paraId="60107220" w14:textId="77777777" w:rsidR="00D1409B" w:rsidRPr="00407AA0" w:rsidRDefault="00407AA0" w:rsidP="00407AA0">
      <w:pPr>
        <w:spacing w:before="1"/>
        <w:ind w:left="178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Californian FB" w:hAnsiTheme="minorHAnsi" w:cstheme="minorHAnsi"/>
          <w:sz w:val="22"/>
          <w:szCs w:val="22"/>
        </w:rPr>
        <w:t>Met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 xml:space="preserve">l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ab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ic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or</w:t>
      </w:r>
    </w:p>
    <w:p w14:paraId="71F72677" w14:textId="77777777" w:rsidR="00D1409B" w:rsidRPr="00407AA0" w:rsidRDefault="00D1409B" w:rsidP="00407AA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18B9233" w14:textId="77777777" w:rsidR="00D1409B" w:rsidRPr="00407AA0" w:rsidRDefault="00407AA0" w:rsidP="00407AA0">
      <w:pPr>
        <w:ind w:left="106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Pr</w:t>
      </w:r>
      <w:r w:rsidRPr="00407AA0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f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essi</w:t>
      </w:r>
      <w:r w:rsidRPr="00407AA0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nal</w:t>
      </w: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m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b</w:t>
      </w:r>
      <w:r w:rsidRPr="00407AA0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h</w:t>
      </w:r>
      <w:r w:rsidRPr="00407AA0">
        <w:rPr>
          <w:rFonts w:asciiTheme="minorHAnsi" w:eastAsia="Californian FB" w:hAnsiTheme="minorHAnsi" w:cstheme="minorHAnsi"/>
          <w:b/>
          <w:sz w:val="22"/>
          <w:szCs w:val="22"/>
        </w:rPr>
        <w:t>ip</w:t>
      </w:r>
    </w:p>
    <w:p w14:paraId="527488D1" w14:textId="77777777" w:rsidR="00D1409B" w:rsidRPr="00407AA0" w:rsidRDefault="00407AA0" w:rsidP="00407AA0">
      <w:pPr>
        <w:spacing w:before="48"/>
        <w:ind w:left="1780"/>
        <w:rPr>
          <w:rFonts w:asciiTheme="minorHAnsi" w:eastAsia="Californian FB" w:hAnsiTheme="minorHAnsi" w:cstheme="minorHAnsi"/>
          <w:sz w:val="22"/>
          <w:szCs w:val="22"/>
        </w:rPr>
      </w:pP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oc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f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Ma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ufa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>c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ur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g</w:t>
      </w:r>
      <w:r w:rsidRPr="00407AA0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xcel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ence, 2009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-</w:t>
      </w:r>
      <w:r w:rsidRPr="00407AA0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p</w:t>
      </w:r>
      <w:r w:rsidRPr="00407AA0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</w:t>
      </w:r>
      <w:r w:rsidRPr="00407AA0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407AA0">
        <w:rPr>
          <w:rFonts w:asciiTheme="minorHAnsi" w:eastAsia="Californian FB" w:hAnsiTheme="minorHAnsi" w:cstheme="minorHAnsi"/>
          <w:sz w:val="22"/>
          <w:szCs w:val="22"/>
        </w:rPr>
        <w:t>ent</w:t>
      </w:r>
    </w:p>
    <w:sectPr w:rsidR="00D1409B" w:rsidRPr="00407AA0">
      <w:pgSz w:w="12240" w:h="15840"/>
      <w:pgMar w:top="1380" w:right="380" w:bottom="280" w:left="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173A6"/>
    <w:multiLevelType w:val="multilevel"/>
    <w:tmpl w:val="EA48727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09B"/>
    <w:rsid w:val="00407AA0"/>
    <w:rsid w:val="00D1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2F26CA9"/>
  <w15:docId w15:val="{CE655C25-E366-4532-AFBB-65475BC1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07AA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7A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elsworth@yahoo.com" TargetMode="External"/><Relationship Id="rId5" Type="http://schemas.openxmlformats.org/officeDocument/2006/relationships/hyperlink" Target="mailto:dave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2021-06-17T12:12:00Z</dcterms:created>
  <dcterms:modified xsi:type="dcterms:W3CDTF">2021-06-17T12:14:00Z</dcterms:modified>
</cp:coreProperties>
</file>